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3F853" w14:textId="77777777" w:rsidR="009F45DE" w:rsidRPr="009F45DE" w:rsidRDefault="009F45DE" w:rsidP="009F45DE">
      <w:pPr>
        <w:spacing w:before="94"/>
        <w:ind w:left="100"/>
        <w:rPr>
          <w:rFonts w:asciiTheme="minorHAnsi" w:hAnsiTheme="minorHAnsi" w:cstheme="minorHAnsi"/>
          <w:sz w:val="22"/>
          <w:szCs w:val="22"/>
        </w:rPr>
      </w:pPr>
      <w:r w:rsidRPr="009F45DE">
        <w:rPr>
          <w:rFonts w:asciiTheme="minorHAnsi" w:hAnsiTheme="minorHAnsi" w:cstheme="minorHAnsi"/>
          <w:sz w:val="22"/>
          <w:szCs w:val="22"/>
        </w:rPr>
        <w:t>Eoin Prosser</w:t>
      </w:r>
    </w:p>
    <w:p w14:paraId="41B733FE" w14:textId="165D39AA" w:rsidR="00CC4A96" w:rsidRPr="009F45DE" w:rsidRDefault="009F45DE" w:rsidP="009F45DE">
      <w:pPr>
        <w:spacing w:before="94"/>
        <w:ind w:left="100"/>
        <w:rPr>
          <w:rFonts w:asciiTheme="minorHAnsi" w:hAnsiTheme="minorHAnsi" w:cstheme="minorHAnsi"/>
          <w:sz w:val="22"/>
          <w:szCs w:val="22"/>
        </w:rPr>
      </w:pPr>
      <w:r w:rsidRPr="009F45DE">
        <w:rPr>
          <w:rFonts w:asciiTheme="minorHAnsi" w:hAnsiTheme="minorHAnsi" w:cstheme="minorHAnsi"/>
          <w:spacing w:val="1"/>
          <w:w w:val="108"/>
          <w:position w:val="-1"/>
          <w:sz w:val="22"/>
          <w:szCs w:val="22"/>
        </w:rPr>
        <w:t>2</w:t>
      </w:r>
      <w:r w:rsidRPr="009F45DE">
        <w:rPr>
          <w:rFonts w:asciiTheme="minorHAnsi" w:hAnsiTheme="minorHAnsi" w:cstheme="minorHAnsi"/>
          <w:w w:val="108"/>
          <w:position w:val="-1"/>
          <w:sz w:val="22"/>
          <w:szCs w:val="22"/>
        </w:rPr>
        <w:t xml:space="preserve">02 </w:t>
      </w:r>
      <w:r w:rsidRPr="009F45DE">
        <w:rPr>
          <w:rFonts w:asciiTheme="minorHAnsi" w:hAnsiTheme="minorHAnsi" w:cstheme="minorHAnsi"/>
          <w:spacing w:val="5"/>
          <w:w w:val="108"/>
          <w:position w:val="-1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w w:val="108"/>
          <w:position w:val="-1"/>
          <w:sz w:val="22"/>
          <w:szCs w:val="22"/>
        </w:rPr>
        <w:t>M</w:t>
      </w:r>
      <w:r w:rsidRPr="009F45DE">
        <w:rPr>
          <w:rFonts w:asciiTheme="minorHAnsi" w:hAnsiTheme="minorHAnsi" w:cstheme="minorHAnsi"/>
          <w:spacing w:val="2"/>
          <w:w w:val="108"/>
          <w:position w:val="-1"/>
          <w:sz w:val="22"/>
          <w:szCs w:val="22"/>
        </w:rPr>
        <w:t>c</w:t>
      </w:r>
      <w:r w:rsidRPr="009F45DE">
        <w:rPr>
          <w:rFonts w:asciiTheme="minorHAnsi" w:hAnsiTheme="minorHAnsi" w:cstheme="minorHAnsi"/>
          <w:spacing w:val="-1"/>
          <w:w w:val="108"/>
          <w:position w:val="-1"/>
          <w:sz w:val="22"/>
          <w:szCs w:val="22"/>
        </w:rPr>
        <w:t>L</w:t>
      </w:r>
      <w:r w:rsidRPr="009F45DE">
        <w:rPr>
          <w:rFonts w:asciiTheme="minorHAnsi" w:hAnsiTheme="minorHAnsi" w:cstheme="minorHAnsi"/>
          <w:spacing w:val="1"/>
          <w:w w:val="108"/>
          <w:position w:val="-1"/>
          <w:sz w:val="22"/>
          <w:szCs w:val="22"/>
        </w:rPr>
        <w:t>a</w:t>
      </w:r>
      <w:r w:rsidRPr="009F45DE">
        <w:rPr>
          <w:rFonts w:asciiTheme="minorHAnsi" w:hAnsiTheme="minorHAnsi" w:cstheme="minorHAnsi"/>
          <w:spacing w:val="-1"/>
          <w:w w:val="108"/>
          <w:position w:val="-1"/>
          <w:sz w:val="22"/>
          <w:szCs w:val="22"/>
        </w:rPr>
        <w:t>u</w:t>
      </w:r>
      <w:r w:rsidRPr="009F45DE">
        <w:rPr>
          <w:rFonts w:asciiTheme="minorHAnsi" w:hAnsiTheme="minorHAnsi" w:cstheme="minorHAnsi"/>
          <w:spacing w:val="2"/>
          <w:w w:val="108"/>
          <w:position w:val="-1"/>
          <w:sz w:val="22"/>
          <w:szCs w:val="22"/>
        </w:rPr>
        <w:t>g</w:t>
      </w:r>
      <w:r w:rsidRPr="009F45DE">
        <w:rPr>
          <w:rFonts w:asciiTheme="minorHAnsi" w:hAnsiTheme="minorHAnsi" w:cstheme="minorHAnsi"/>
          <w:spacing w:val="-1"/>
          <w:w w:val="108"/>
          <w:position w:val="-1"/>
          <w:sz w:val="22"/>
          <w:szCs w:val="22"/>
        </w:rPr>
        <w:t>h</w:t>
      </w:r>
      <w:r w:rsidRPr="009F45DE">
        <w:rPr>
          <w:rFonts w:asciiTheme="minorHAnsi" w:hAnsiTheme="minorHAnsi" w:cstheme="minorHAnsi"/>
          <w:w w:val="108"/>
          <w:position w:val="-1"/>
          <w:sz w:val="22"/>
          <w:szCs w:val="22"/>
        </w:rPr>
        <w:t>l</w:t>
      </w:r>
      <w:r w:rsidRPr="009F45DE">
        <w:rPr>
          <w:rFonts w:asciiTheme="minorHAnsi" w:hAnsiTheme="minorHAnsi" w:cstheme="minorHAnsi"/>
          <w:spacing w:val="2"/>
          <w:w w:val="108"/>
          <w:position w:val="-1"/>
          <w:sz w:val="22"/>
          <w:szCs w:val="22"/>
        </w:rPr>
        <w:t>i</w:t>
      </w:r>
      <w:r w:rsidRPr="009F45DE">
        <w:rPr>
          <w:rFonts w:asciiTheme="minorHAnsi" w:hAnsiTheme="minorHAnsi" w:cstheme="minorHAnsi"/>
          <w:w w:val="108"/>
          <w:position w:val="-1"/>
          <w:sz w:val="22"/>
          <w:szCs w:val="22"/>
        </w:rPr>
        <w:t>n</w:t>
      </w:r>
      <w:r w:rsidRPr="009F45DE">
        <w:rPr>
          <w:rFonts w:asciiTheme="minorHAnsi" w:hAnsiTheme="minorHAnsi" w:cstheme="minorHAnsi"/>
          <w:spacing w:val="-18"/>
          <w:w w:val="108"/>
          <w:position w:val="-1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spacing w:val="-1"/>
          <w:position w:val="-1"/>
          <w:sz w:val="22"/>
          <w:szCs w:val="22"/>
        </w:rPr>
        <w:t>Co</w:t>
      </w:r>
      <w:r w:rsidRPr="009F45D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F45D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9F45D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F45D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9F45DE">
        <w:rPr>
          <w:rFonts w:asciiTheme="minorHAnsi" w:hAnsiTheme="minorHAnsi" w:cstheme="minorHAnsi"/>
          <w:position w:val="-1"/>
          <w:sz w:val="22"/>
          <w:szCs w:val="22"/>
        </w:rPr>
        <w:t xml:space="preserve">e  </w:t>
      </w:r>
      <w:r w:rsidRPr="009F45D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w w:val="146"/>
          <w:position w:val="-1"/>
          <w:sz w:val="22"/>
          <w:szCs w:val="22"/>
        </w:rPr>
        <w:t>|</w:t>
      </w:r>
      <w:r w:rsidRPr="009F45DE">
        <w:rPr>
          <w:rFonts w:asciiTheme="minorHAnsi" w:hAnsiTheme="minorHAnsi" w:cstheme="minorHAnsi"/>
          <w:spacing w:val="37"/>
          <w:w w:val="146"/>
          <w:position w:val="-1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spacing w:val="-1"/>
          <w:w w:val="146"/>
          <w:position w:val="-1"/>
          <w:sz w:val="22"/>
          <w:szCs w:val="22"/>
        </w:rPr>
        <w:t>41</w:t>
      </w:r>
      <w:r w:rsidRPr="009F45DE">
        <w:rPr>
          <w:rFonts w:asciiTheme="minorHAnsi" w:hAnsiTheme="minorHAnsi" w:cstheme="minorHAnsi"/>
          <w:w w:val="126"/>
          <w:position w:val="-1"/>
          <w:sz w:val="22"/>
          <w:szCs w:val="22"/>
        </w:rPr>
        <w:t>6</w:t>
      </w:r>
      <w:r w:rsidRPr="009F45DE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.</w:t>
      </w:r>
      <w:r w:rsidRPr="009F45DE">
        <w:rPr>
          <w:rFonts w:asciiTheme="minorHAnsi" w:hAnsiTheme="minorHAnsi" w:cstheme="minorHAnsi"/>
          <w:spacing w:val="-1"/>
          <w:w w:val="120"/>
          <w:position w:val="-1"/>
          <w:sz w:val="22"/>
          <w:szCs w:val="22"/>
        </w:rPr>
        <w:t>7</w:t>
      </w:r>
      <w:r w:rsidRPr="009F45DE">
        <w:rPr>
          <w:rFonts w:asciiTheme="minorHAnsi" w:hAnsiTheme="minorHAnsi" w:cstheme="minorHAnsi"/>
          <w:w w:val="120"/>
          <w:position w:val="-1"/>
          <w:sz w:val="22"/>
          <w:szCs w:val="22"/>
        </w:rPr>
        <w:t>3</w:t>
      </w:r>
      <w:r w:rsidRPr="009F45DE">
        <w:rPr>
          <w:rFonts w:asciiTheme="minorHAnsi" w:hAnsiTheme="minorHAnsi" w:cstheme="minorHAnsi"/>
          <w:spacing w:val="1"/>
          <w:w w:val="126"/>
          <w:position w:val="-1"/>
          <w:sz w:val="22"/>
          <w:szCs w:val="22"/>
        </w:rPr>
        <w:t>6</w:t>
      </w:r>
      <w:r w:rsidRPr="009F45DE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  <w:r w:rsidRPr="009F45DE">
        <w:rPr>
          <w:rFonts w:asciiTheme="minorHAnsi" w:hAnsiTheme="minorHAnsi" w:cstheme="minorHAnsi"/>
          <w:w w:val="126"/>
          <w:position w:val="-1"/>
          <w:sz w:val="22"/>
          <w:szCs w:val="22"/>
        </w:rPr>
        <w:t>5</w:t>
      </w:r>
      <w:r w:rsidRPr="009F45DE">
        <w:rPr>
          <w:rFonts w:asciiTheme="minorHAnsi" w:hAnsiTheme="minorHAnsi" w:cstheme="minorHAnsi"/>
          <w:w w:val="121"/>
          <w:position w:val="-1"/>
          <w:sz w:val="22"/>
          <w:szCs w:val="22"/>
        </w:rPr>
        <w:t>3</w:t>
      </w:r>
      <w:r w:rsidRPr="009F45DE">
        <w:rPr>
          <w:rFonts w:asciiTheme="minorHAnsi" w:hAnsiTheme="minorHAnsi" w:cstheme="minorHAnsi"/>
          <w:w w:val="126"/>
          <w:position w:val="-1"/>
          <w:sz w:val="22"/>
          <w:szCs w:val="22"/>
        </w:rPr>
        <w:t>5</w:t>
      </w:r>
      <w:r w:rsidRPr="009F45DE">
        <w:rPr>
          <w:rFonts w:asciiTheme="minorHAnsi" w:hAnsiTheme="minorHAnsi" w:cstheme="minorHAnsi"/>
          <w:w w:val="68"/>
          <w:position w:val="-1"/>
          <w:sz w:val="22"/>
          <w:szCs w:val="22"/>
        </w:rPr>
        <w:t>1</w:t>
      </w:r>
      <w:r w:rsidRPr="009F45DE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w w:val="146"/>
          <w:position w:val="-1"/>
          <w:sz w:val="22"/>
          <w:szCs w:val="22"/>
        </w:rPr>
        <w:t>|</w:t>
      </w:r>
      <w:r w:rsidRPr="009F45DE">
        <w:rPr>
          <w:rFonts w:asciiTheme="minorHAnsi" w:hAnsiTheme="minorHAnsi" w:cstheme="minorHAnsi"/>
          <w:spacing w:val="36"/>
          <w:w w:val="146"/>
          <w:position w:val="-1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sz w:val="22"/>
          <w:szCs w:val="22"/>
        </w:rPr>
        <w:t>eoin@gmail.com</w:t>
      </w:r>
    </w:p>
    <w:p w14:paraId="117CFCB1" w14:textId="77777777" w:rsidR="00CC4A96" w:rsidRPr="009F45DE" w:rsidRDefault="00CC4A96" w:rsidP="009F45D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2F6D61D" w14:textId="77777777" w:rsidR="00CC4A96" w:rsidRPr="009F45DE" w:rsidRDefault="009F45DE" w:rsidP="009F45D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b/>
          <w:sz w:val="22"/>
          <w:szCs w:val="22"/>
        </w:rPr>
        <w:t>d St</w:t>
      </w:r>
      <w:r w:rsidRPr="009F45DE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b/>
          <w:spacing w:val="-1"/>
          <w:sz w:val="22"/>
          <w:szCs w:val="22"/>
        </w:rPr>
        <w:t>ong</w:t>
      </w:r>
    </w:p>
    <w:p w14:paraId="5280D8C5" w14:textId="77777777" w:rsidR="00CC4A96" w:rsidRPr="009F45DE" w:rsidRDefault="009F45DE" w:rsidP="009F45DE">
      <w:pPr>
        <w:spacing w:before="50"/>
        <w:ind w:left="100"/>
        <w:rPr>
          <w:rFonts w:asciiTheme="minorHAnsi" w:eastAsia="Arial" w:hAnsiTheme="minorHAnsi" w:cstheme="minorHAnsi"/>
          <w:sz w:val="22"/>
          <w:szCs w:val="22"/>
        </w:rPr>
      </w:pPr>
      <w:hyperlink r:id="rId5">
        <w:r w:rsidRPr="009F45DE">
          <w:rPr>
            <w:rFonts w:asciiTheme="minorHAnsi" w:eastAsia="Arial" w:hAnsiTheme="minorHAnsi" w:cstheme="minorHAnsi"/>
            <w:sz w:val="22"/>
            <w:szCs w:val="22"/>
          </w:rPr>
          <w:t>www.</w:t>
        </w:r>
        <w:r w:rsidRPr="009F45DE">
          <w:rPr>
            <w:rFonts w:asciiTheme="minorHAnsi" w:eastAsia="Arial" w:hAnsiTheme="minorHAnsi" w:cstheme="minorHAnsi"/>
            <w:spacing w:val="7"/>
            <w:sz w:val="22"/>
            <w:szCs w:val="22"/>
          </w:rPr>
          <w:t>m</w:t>
        </w:r>
        <w:r w:rsidRPr="009F45DE">
          <w:rPr>
            <w:rFonts w:asciiTheme="minorHAnsi" w:eastAsia="Arial" w:hAnsiTheme="minorHAnsi" w:cstheme="minorHAnsi"/>
            <w:spacing w:val="-6"/>
            <w:sz w:val="22"/>
            <w:szCs w:val="22"/>
          </w:rPr>
          <w:t>y</w:t>
        </w:r>
        <w:r w:rsidRPr="009F45DE">
          <w:rPr>
            <w:rFonts w:asciiTheme="minorHAnsi" w:eastAsia="Arial" w:hAnsiTheme="minorHAnsi" w:cstheme="minorHAnsi"/>
            <w:spacing w:val="2"/>
            <w:sz w:val="22"/>
            <w:szCs w:val="22"/>
          </w:rPr>
          <w:t>p</w:t>
        </w:r>
        <w:r w:rsidRPr="009F45DE">
          <w:rPr>
            <w:rFonts w:asciiTheme="minorHAnsi" w:eastAsia="Arial" w:hAnsiTheme="minorHAnsi" w:cstheme="minorHAnsi"/>
            <w:sz w:val="22"/>
            <w:szCs w:val="22"/>
          </w:rPr>
          <w:t>age.</w:t>
        </w:r>
        <w:r w:rsidRPr="009F45DE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9F45DE">
          <w:rPr>
            <w:rFonts w:asciiTheme="minorHAnsi" w:eastAsia="Arial" w:hAnsiTheme="minorHAnsi" w:cstheme="minorHAnsi"/>
            <w:sz w:val="22"/>
            <w:szCs w:val="22"/>
          </w:rPr>
          <w:t>om</w:t>
        </w:r>
      </w:hyperlink>
    </w:p>
    <w:p w14:paraId="2ED72846" w14:textId="007B817C" w:rsidR="00CC4A96" w:rsidRPr="009F45DE" w:rsidRDefault="009F45DE" w:rsidP="009F45DE">
      <w:pPr>
        <w:spacing w:before="3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321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ne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9F45DE">
        <w:rPr>
          <w:rFonts w:asciiTheme="minorHAnsi" w:eastAsia="Verdana" w:hAnsiTheme="minorHAnsi" w:cstheme="minorHAnsi"/>
          <w:spacing w:val="-2"/>
          <w:w w:val="8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onto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3R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1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6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9F45DE">
        <w:rPr>
          <w:rFonts w:asciiTheme="minorHAnsi" w:eastAsia="Verdana" w:hAnsiTheme="minorHAnsi" w:cstheme="minorHAnsi"/>
          <w:spacing w:val="-4"/>
          <w:w w:val="8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F45DE">
        <w:rPr>
          <w:rFonts w:asciiTheme="minorHAnsi" w:eastAsia="Arial" w:hAnsiTheme="minorHAnsi" w:cstheme="minorHAnsi"/>
          <w:sz w:val="22"/>
          <w:szCs w:val="22"/>
        </w:rPr>
        <w:t>416)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7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9F45DE">
        <w:rPr>
          <w:rFonts w:asciiTheme="minorHAnsi" w:eastAsia="Arial" w:hAnsiTheme="minorHAnsi" w:cstheme="minorHAnsi"/>
          <w:sz w:val="22"/>
          <w:szCs w:val="22"/>
        </w:rPr>
        <w:t>5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F45DE">
        <w:rPr>
          <w:rFonts w:asciiTheme="minorHAnsi" w:eastAsia="Arial" w:hAnsiTheme="minorHAnsi" w:cstheme="minorHAnsi"/>
          <w:sz w:val="22"/>
          <w:szCs w:val="22"/>
        </w:rPr>
        <w:t>43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1                                                         </w:t>
      </w:r>
      <w:r w:rsidRPr="009F45D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</w:p>
    <w:p w14:paraId="1CC303F5" w14:textId="77777777" w:rsidR="009F45DE" w:rsidRPr="009F45DE" w:rsidRDefault="009F45DE" w:rsidP="009F45DE">
      <w:pPr>
        <w:ind w:left="100"/>
        <w:rPr>
          <w:rFonts w:asciiTheme="minorHAnsi" w:eastAsia="Arial" w:hAnsiTheme="minorHAnsi" w:cstheme="minorHAnsi"/>
          <w:spacing w:val="-1"/>
          <w:sz w:val="22"/>
          <w:szCs w:val="22"/>
        </w:rPr>
      </w:pPr>
    </w:p>
    <w:p w14:paraId="5FF2573F" w14:textId="521FE681" w:rsidR="00CC4A96" w:rsidRPr="009F45DE" w:rsidRDefault="009F45DE" w:rsidP="009F45D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ep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ber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5,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2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9F45DE">
        <w:rPr>
          <w:rFonts w:asciiTheme="minorHAnsi" w:eastAsia="Arial" w:hAnsiTheme="minorHAnsi" w:cstheme="minorHAnsi"/>
          <w:sz w:val="22"/>
          <w:szCs w:val="22"/>
        </w:rPr>
        <w:t>2</w:t>
      </w:r>
      <w:r w:rsidRPr="009F45DE">
        <w:rPr>
          <w:rFonts w:asciiTheme="minorHAnsi" w:eastAsia="Arial" w:hAnsiTheme="minorHAnsi" w:cstheme="minorHAnsi"/>
          <w:sz w:val="22"/>
          <w:szCs w:val="22"/>
        </w:rPr>
        <w:t>3</w:t>
      </w:r>
    </w:p>
    <w:p w14:paraId="6F09FAC7" w14:textId="77777777" w:rsidR="00CC4A96" w:rsidRPr="009F45DE" w:rsidRDefault="009F45DE" w:rsidP="009F45D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9F45DE">
        <w:rPr>
          <w:rFonts w:asciiTheme="minorHAnsi" w:eastAsia="Arial" w:hAnsiTheme="minorHAnsi" w:cstheme="minorHAnsi"/>
          <w:sz w:val="22"/>
          <w:szCs w:val="22"/>
        </w:rPr>
        <w:t>ah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</w:p>
    <w:p w14:paraId="6CE69DE6" w14:textId="77777777" w:rsidR="00CC4A96" w:rsidRPr="009F45DE" w:rsidRDefault="009F45DE" w:rsidP="009F45DE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Man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ge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,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</w:p>
    <w:p w14:paraId="66447943" w14:textId="77777777" w:rsidR="00CC4A96" w:rsidRPr="009F45DE" w:rsidRDefault="009F45DE" w:rsidP="009F45DE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z w:val="22"/>
          <w:szCs w:val="22"/>
        </w:rPr>
        <w:t>ene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al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to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</w:p>
    <w:p w14:paraId="6BECF127" w14:textId="77777777" w:rsidR="00CC4A96" w:rsidRPr="009F45DE" w:rsidRDefault="00CC4A96" w:rsidP="009F45D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BEC61FF" w14:textId="77777777" w:rsidR="00CC4A96" w:rsidRPr="009F45DE" w:rsidRDefault="009F45DE" w:rsidP="009F45D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Re:</w:t>
      </w:r>
      <w:r w:rsidRPr="009F45D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or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eer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F45DE">
        <w:rPr>
          <w:rFonts w:asciiTheme="minorHAnsi" w:eastAsia="Arial" w:hAnsiTheme="minorHAnsi" w:cstheme="minorHAnsi"/>
          <w:sz w:val="22"/>
          <w:szCs w:val="22"/>
        </w:rPr>
        <w:t>ob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#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3324</w:t>
      </w:r>
    </w:p>
    <w:p w14:paraId="36786527" w14:textId="77777777" w:rsidR="00CC4A96" w:rsidRPr="009F45DE" w:rsidRDefault="00CC4A96" w:rsidP="009F45D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A7008FC" w14:textId="2CDABD3A" w:rsidR="00CC4A96" w:rsidRPr="009F45DE" w:rsidRDefault="009F45DE" w:rsidP="009F45D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Dear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,</w:t>
      </w:r>
    </w:p>
    <w:p w14:paraId="771578F2" w14:textId="77777777" w:rsidR="00CC4A96" w:rsidRPr="009F45DE" w:rsidRDefault="009F45DE" w:rsidP="009F45DE">
      <w:pPr>
        <w:ind w:left="100" w:right="7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am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ed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bo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he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of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ee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z w:val="22"/>
          <w:szCs w:val="22"/>
        </w:rPr>
        <w:t>ene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al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to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 the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on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F45DE">
        <w:rPr>
          <w:rFonts w:asciiTheme="minorHAnsi" w:eastAsia="Arial" w:hAnsiTheme="minorHAnsi" w:cstheme="minorHAnsi"/>
          <w:sz w:val="22"/>
          <w:szCs w:val="22"/>
        </w:rPr>
        <w:t>un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or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eer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ed</w:t>
      </w:r>
      <w:r w:rsidRPr="009F45D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web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e.</w:t>
      </w:r>
      <w:r w:rsidRPr="009F45D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ur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ad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9F45DE">
        <w:rPr>
          <w:rFonts w:asciiTheme="minorHAnsi" w:eastAsia="Arial" w:hAnsiTheme="minorHAnsi" w:cstheme="minorHAnsi"/>
          <w:sz w:val="22"/>
          <w:szCs w:val="22"/>
        </w:rPr>
        <w:t>to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ot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d 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og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du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ent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at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on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on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CDCE1C" w14:textId="77777777" w:rsidR="00CC4A96" w:rsidRPr="009F45DE" w:rsidRDefault="00CC4A96" w:rsidP="009F45D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B68B4C1" w14:textId="77777777" w:rsidR="00CC4A96" w:rsidRPr="009F45DE" w:rsidRDefault="009F45DE" w:rsidP="009F45DE">
      <w:pPr>
        <w:ind w:left="100" w:right="332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In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on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eer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th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z w:val="22"/>
          <w:szCs w:val="22"/>
        </w:rPr>
        <w:t>M,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was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ed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th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ea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9F45DE">
        <w:rPr>
          <w:rFonts w:asciiTheme="minorHAnsi" w:eastAsia="Arial" w:hAnsiTheme="minorHAnsi" w:cstheme="minorHAnsi"/>
          <w:sz w:val="22"/>
          <w:szCs w:val="22"/>
        </w:rPr>
        <w:t>h,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an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g,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gn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d te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th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twa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odu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op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ent</w:t>
      </w:r>
      <w:r w:rsidRPr="009F45D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tea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  <w:r w:rsidRPr="009F45D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ough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at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th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ed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puter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d de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es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to pe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out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ne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ns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9F45DE">
        <w:rPr>
          <w:rFonts w:asciiTheme="minorHAnsi" w:eastAsia="Arial" w:hAnsiTheme="minorHAnsi" w:cstheme="minorHAnsi"/>
          <w:sz w:val="22"/>
          <w:szCs w:val="22"/>
        </w:rPr>
        <w:t>eat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an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ent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op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ent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F45DE">
        <w:rPr>
          <w:rFonts w:asciiTheme="minorHAnsi" w:eastAsia="Arial" w:hAnsiTheme="minorHAnsi" w:cstheme="minorHAnsi"/>
          <w:sz w:val="22"/>
          <w:szCs w:val="22"/>
        </w:rPr>
        <w:t>ne.</w:t>
      </w:r>
      <w:r w:rsidRPr="009F45D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de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gn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tage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to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to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tter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z w:val="22"/>
          <w:szCs w:val="22"/>
        </w:rPr>
        <w:t>nde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nd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er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needs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and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F45DE">
        <w:rPr>
          <w:rFonts w:asciiTheme="minorHAnsi" w:eastAsia="Arial" w:hAnsiTheme="minorHAnsi" w:cstheme="minorHAnsi"/>
          <w:sz w:val="22"/>
          <w:szCs w:val="22"/>
        </w:rPr>
        <w:t>pe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  <w:r w:rsidRPr="009F45D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9F45DE">
        <w:rPr>
          <w:rFonts w:asciiTheme="minorHAnsi" w:eastAsia="Arial" w:hAnsiTheme="minorHAnsi" w:cstheme="minorHAnsi"/>
          <w:sz w:val="22"/>
          <w:szCs w:val="22"/>
        </w:rPr>
        <w:t>ar w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th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the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ne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ds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of 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nte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z w:val="22"/>
          <w:szCs w:val="22"/>
        </w:rPr>
        <w:t>gge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d,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nted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and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nta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ned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edu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es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nd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pts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or 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du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AEB2CDF" w14:textId="77777777" w:rsidR="00CC4A96" w:rsidRPr="009F45DE" w:rsidRDefault="00CC4A96" w:rsidP="009F45D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B256244" w14:textId="77777777" w:rsidR="00CC4A96" w:rsidRPr="009F45DE" w:rsidRDefault="009F45DE" w:rsidP="009F45DE">
      <w:pPr>
        <w:ind w:left="100" w:right="566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In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to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9F45DE">
        <w:rPr>
          <w:rFonts w:asciiTheme="minorHAnsi" w:eastAsia="Arial" w:hAnsiTheme="minorHAnsi" w:cstheme="minorHAnsi"/>
          <w:sz w:val="22"/>
          <w:szCs w:val="22"/>
        </w:rPr>
        <w:t>pe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en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th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,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am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adua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nou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he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or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ed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e deg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k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Un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  <w:r w:rsidRPr="009F45D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F45DE">
        <w:rPr>
          <w:rFonts w:asciiTheme="minorHAnsi" w:eastAsia="Arial" w:hAnsiTheme="minorHAnsi" w:cstheme="minorHAnsi"/>
          <w:sz w:val="22"/>
          <w:szCs w:val="22"/>
        </w:rPr>
        <w:t>now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dge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puter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nd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op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ent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</w:p>
    <w:p w14:paraId="4437C343" w14:textId="77777777" w:rsidR="00CC4A96" w:rsidRPr="009F45DE" w:rsidRDefault="009F45DE" w:rsidP="009F45D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en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the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z w:val="22"/>
          <w:szCs w:val="22"/>
        </w:rPr>
        <w:t>nda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9F45DE">
        <w:rPr>
          <w:rFonts w:asciiTheme="minorHAnsi" w:eastAsia="Arial" w:hAnsiTheme="minorHAnsi" w:cstheme="minorHAnsi"/>
          <w:sz w:val="22"/>
          <w:szCs w:val="22"/>
        </w:rPr>
        <w:t>eed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 the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ee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  <w:r w:rsidRPr="009F45D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9F45DE">
        <w:rPr>
          <w:rFonts w:asciiTheme="minorHAnsi" w:eastAsia="Arial" w:hAnsiTheme="minorHAnsi" w:cstheme="minorHAnsi"/>
          <w:sz w:val="22"/>
          <w:szCs w:val="22"/>
        </w:rPr>
        <w:t>eat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es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</w:p>
    <w:p w14:paraId="2A4AC525" w14:textId="77777777" w:rsidR="00CC4A96" w:rsidRPr="009F45DE" w:rsidRDefault="009F45DE" w:rsidP="009F45DE">
      <w:pPr>
        <w:spacing w:before="34"/>
        <w:ind w:left="100" w:right="119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nn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be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ted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th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ents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nd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and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ed</w:t>
      </w:r>
      <w:r w:rsidRPr="009F45D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to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de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9F45DE">
        <w:rPr>
          <w:rFonts w:asciiTheme="minorHAnsi" w:eastAsia="Arial" w:hAnsiTheme="minorHAnsi" w:cstheme="minorHAnsi"/>
          <w:sz w:val="22"/>
          <w:szCs w:val="22"/>
        </w:rPr>
        <w:t>ea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ng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and 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ob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em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lvi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g.</w:t>
      </w:r>
      <w:r w:rsidRPr="009F45D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am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be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nte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ted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Gl</w:t>
      </w:r>
      <w:r w:rsidRPr="009F45DE">
        <w:rPr>
          <w:rFonts w:asciiTheme="minorHAnsi" w:eastAsia="Arial" w:hAnsiTheme="minorHAnsi" w:cstheme="minorHAnsi"/>
          <w:sz w:val="22"/>
          <w:szCs w:val="22"/>
        </w:rPr>
        <w:t>ob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and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ne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ic </w:t>
      </w:r>
      <w:r w:rsidRPr="009F45DE">
        <w:rPr>
          <w:rFonts w:asciiTheme="minorHAnsi" w:eastAsia="Arial" w:hAnsiTheme="minorHAnsi" w:cstheme="minorHAnsi"/>
          <w:sz w:val="22"/>
          <w:szCs w:val="22"/>
        </w:rPr>
        <w:t>ap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on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  <w:r w:rsidRPr="009F45D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ough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nte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uto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ot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du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F45DE">
        <w:rPr>
          <w:rFonts w:asciiTheme="minorHAnsi" w:eastAsia="Arial" w:hAnsiTheme="minorHAnsi" w:cstheme="minorHAnsi"/>
          <w:sz w:val="22"/>
          <w:szCs w:val="22"/>
        </w:rPr>
        <w:t>ept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9F45DE">
        <w:rPr>
          <w:rFonts w:asciiTheme="minorHAnsi" w:eastAsia="Arial" w:hAnsiTheme="minorHAnsi" w:cstheme="minorHAnsi"/>
          <w:sz w:val="22"/>
          <w:szCs w:val="22"/>
        </w:rPr>
        <w:t>ent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odu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ents and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nds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nd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am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ted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z w:val="22"/>
          <w:szCs w:val="22"/>
        </w:rPr>
        <w:t>out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he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on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z w:val="22"/>
          <w:szCs w:val="22"/>
        </w:rPr>
        <w:t>op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ent</w:t>
      </w:r>
      <w:r w:rsidRPr="009F45D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</w:p>
    <w:p w14:paraId="1179F430" w14:textId="77777777" w:rsidR="00CC4A96" w:rsidRPr="009F45DE" w:rsidRDefault="00CC4A96" w:rsidP="009F45DE">
      <w:pPr>
        <w:rPr>
          <w:rFonts w:asciiTheme="minorHAnsi" w:hAnsiTheme="minorHAnsi" w:cstheme="minorHAnsi"/>
          <w:sz w:val="22"/>
          <w:szCs w:val="22"/>
        </w:rPr>
      </w:pPr>
    </w:p>
    <w:p w14:paraId="0E997D74" w14:textId="77777777" w:rsidR="00CC4A96" w:rsidRPr="009F45DE" w:rsidRDefault="009F45DE" w:rsidP="009F45DE">
      <w:pPr>
        <w:ind w:left="100" w:right="54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ok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to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eet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th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and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ot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F45DE">
        <w:rPr>
          <w:rFonts w:asciiTheme="minorHAnsi" w:eastAsia="Arial" w:hAnsiTheme="minorHAnsi" w:cstheme="minorHAnsi"/>
          <w:sz w:val="22"/>
          <w:szCs w:val="22"/>
        </w:rPr>
        <w:t>er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>be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of the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F45DE">
        <w:rPr>
          <w:rFonts w:asciiTheme="minorHAnsi" w:eastAsia="Arial" w:hAnsiTheme="minorHAnsi" w:cstheme="minorHAnsi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g</w:t>
      </w:r>
      <w:r w:rsidRPr="009F45D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ther</w:t>
      </w:r>
      <w:r w:rsidRPr="009F45D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z w:val="22"/>
          <w:szCs w:val="22"/>
        </w:rPr>
        <w:t>u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ta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F45DE">
        <w:rPr>
          <w:rFonts w:asciiTheme="minorHAnsi" w:eastAsia="Arial" w:hAnsiTheme="minorHAnsi" w:cstheme="minorHAnsi"/>
          <w:sz w:val="22"/>
          <w:szCs w:val="22"/>
        </w:rPr>
        <w:t>or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th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s po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z w:val="22"/>
          <w:szCs w:val="22"/>
        </w:rPr>
        <w:t>.</w:t>
      </w:r>
      <w:r w:rsidRPr="009F45D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9F45DE">
        <w:rPr>
          <w:rFonts w:asciiTheme="minorHAnsi" w:eastAsia="Arial" w:hAnsiTheme="minorHAnsi" w:cstheme="minorHAnsi"/>
          <w:sz w:val="22"/>
          <w:szCs w:val="22"/>
        </w:rPr>
        <w:t>an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onta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z w:val="22"/>
          <w:szCs w:val="22"/>
        </w:rPr>
        <w:t>ed</w:t>
      </w:r>
      <w:r w:rsidRPr="009F45D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F45DE">
        <w:rPr>
          <w:rFonts w:asciiTheme="minorHAnsi" w:eastAsia="Arial" w:hAnsiTheme="minorHAnsi" w:cstheme="minorHAnsi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F45DE">
        <w:rPr>
          <w:rFonts w:asciiTheme="minorHAnsi" w:eastAsia="Arial" w:hAnsiTheme="minorHAnsi" w:cstheme="minorHAnsi"/>
          <w:sz w:val="22"/>
          <w:szCs w:val="22"/>
        </w:rPr>
        <w:t>4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F45DE">
        <w:rPr>
          <w:rFonts w:asciiTheme="minorHAnsi" w:eastAsia="Arial" w:hAnsiTheme="minorHAnsi" w:cstheme="minorHAnsi"/>
          <w:sz w:val="22"/>
          <w:szCs w:val="22"/>
        </w:rPr>
        <w:t>6)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z w:val="22"/>
          <w:szCs w:val="22"/>
        </w:rPr>
        <w:t>765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9F45DE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9F45DE">
        <w:rPr>
          <w:rFonts w:asciiTheme="minorHAnsi" w:eastAsia="Arial" w:hAnsiTheme="minorHAnsi" w:cstheme="minorHAnsi"/>
          <w:sz w:val="22"/>
          <w:szCs w:val="22"/>
        </w:rPr>
        <w:t>321.</w:t>
      </w:r>
    </w:p>
    <w:p w14:paraId="316E7E78" w14:textId="77777777" w:rsidR="00CC4A96" w:rsidRPr="009F45DE" w:rsidRDefault="00CC4A96" w:rsidP="009F45D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6F68553" w14:textId="77777777" w:rsidR="00CC4A96" w:rsidRPr="009F45DE" w:rsidRDefault="009F45DE" w:rsidP="009F45D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9F45DE">
        <w:rPr>
          <w:rFonts w:asciiTheme="minorHAnsi" w:eastAsia="Arial" w:hAnsiTheme="minorHAnsi" w:cstheme="minorHAnsi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sz w:val="22"/>
          <w:szCs w:val="22"/>
        </w:rPr>
        <w:t>e</w:t>
      </w:r>
      <w:r w:rsidRPr="009F45D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9F45D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F45DE">
        <w:rPr>
          <w:rFonts w:asciiTheme="minorHAnsi" w:eastAsia="Arial" w:hAnsiTheme="minorHAnsi" w:cstheme="minorHAnsi"/>
          <w:sz w:val="22"/>
          <w:szCs w:val="22"/>
        </w:rPr>
        <w:t>,</w:t>
      </w:r>
    </w:p>
    <w:p w14:paraId="6A65C925" w14:textId="77777777" w:rsidR="00CC4A96" w:rsidRPr="009F45DE" w:rsidRDefault="00CC4A96" w:rsidP="009F45D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DE2845B" w14:textId="77777777" w:rsidR="00CC4A96" w:rsidRPr="009F45DE" w:rsidRDefault="009F45DE" w:rsidP="009F45DE">
      <w:pPr>
        <w:ind w:left="100"/>
        <w:rPr>
          <w:rFonts w:asciiTheme="minorHAnsi" w:eastAsia="Freestyle Script" w:hAnsiTheme="minorHAnsi" w:cstheme="minorHAnsi"/>
          <w:sz w:val="22"/>
          <w:szCs w:val="22"/>
        </w:rPr>
      </w:pPr>
      <w:r w:rsidRPr="009F45DE">
        <w:rPr>
          <w:rFonts w:asciiTheme="minorHAnsi" w:eastAsia="Freestyle Script" w:hAnsiTheme="minorHAnsi" w:cstheme="minorHAnsi"/>
          <w:sz w:val="22"/>
          <w:szCs w:val="22"/>
        </w:rPr>
        <w:t>Da</w:t>
      </w:r>
      <w:r w:rsidRPr="009F45DE">
        <w:rPr>
          <w:rFonts w:asciiTheme="minorHAnsi" w:eastAsia="Freestyle Script" w:hAnsiTheme="minorHAnsi" w:cstheme="minorHAnsi"/>
          <w:spacing w:val="1"/>
          <w:sz w:val="22"/>
          <w:szCs w:val="22"/>
        </w:rPr>
        <w:t>v</w:t>
      </w:r>
      <w:r w:rsidRPr="009F45DE">
        <w:rPr>
          <w:rFonts w:asciiTheme="minorHAnsi" w:eastAsia="Freestyle Script" w:hAnsiTheme="minorHAnsi" w:cstheme="minorHAnsi"/>
          <w:sz w:val="22"/>
          <w:szCs w:val="22"/>
        </w:rPr>
        <w:t>id S</w:t>
      </w:r>
      <w:r w:rsidRPr="009F45DE">
        <w:rPr>
          <w:rFonts w:asciiTheme="minorHAnsi" w:eastAsia="Freestyle Script" w:hAnsiTheme="minorHAnsi" w:cstheme="minorHAnsi"/>
          <w:spacing w:val="1"/>
          <w:sz w:val="22"/>
          <w:szCs w:val="22"/>
        </w:rPr>
        <w:t>t</w:t>
      </w:r>
      <w:r w:rsidRPr="009F45DE">
        <w:rPr>
          <w:rFonts w:asciiTheme="minorHAnsi" w:eastAsia="Freestyle Script" w:hAnsiTheme="minorHAnsi" w:cstheme="minorHAnsi"/>
          <w:spacing w:val="-5"/>
          <w:sz w:val="22"/>
          <w:szCs w:val="22"/>
        </w:rPr>
        <w:t>r</w:t>
      </w:r>
      <w:r w:rsidRPr="009F45DE">
        <w:rPr>
          <w:rFonts w:asciiTheme="minorHAnsi" w:eastAsia="Freestyle Script" w:hAnsiTheme="minorHAnsi" w:cstheme="minorHAnsi"/>
          <w:spacing w:val="3"/>
          <w:sz w:val="22"/>
          <w:szCs w:val="22"/>
        </w:rPr>
        <w:t>o</w:t>
      </w:r>
      <w:r w:rsidRPr="009F45DE">
        <w:rPr>
          <w:rFonts w:asciiTheme="minorHAnsi" w:eastAsia="Freestyle Script" w:hAnsiTheme="minorHAnsi" w:cstheme="minorHAnsi"/>
          <w:spacing w:val="1"/>
          <w:sz w:val="22"/>
          <w:szCs w:val="22"/>
        </w:rPr>
        <w:t>ng</w:t>
      </w:r>
    </w:p>
    <w:p w14:paraId="55FC70D2" w14:textId="77777777" w:rsidR="00CC4A96" w:rsidRPr="009F45DE" w:rsidRDefault="00CC4A96" w:rsidP="009F45D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081195B" w14:textId="77777777" w:rsidR="00CC4A96" w:rsidRPr="009F45DE" w:rsidRDefault="009F45DE" w:rsidP="009F45D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9F45DE">
        <w:rPr>
          <w:rFonts w:asciiTheme="minorHAnsi" w:eastAsia="Arial" w:hAnsiTheme="minorHAnsi" w:cstheme="minorHAnsi"/>
          <w:position w:val="-1"/>
          <w:sz w:val="22"/>
          <w:szCs w:val="22"/>
        </w:rPr>
        <w:t>Da</w:t>
      </w:r>
      <w:r w:rsidRPr="009F45D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9F45D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F45DE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9F45DE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9F45DE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9F45DE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9F45DE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F45DE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F45DE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9F45DE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</w:p>
    <w:p w14:paraId="03B69593" w14:textId="77777777" w:rsidR="00CC4A96" w:rsidRPr="009F45DE" w:rsidRDefault="00CC4A96" w:rsidP="009F45D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E94CFE5" w14:textId="77777777" w:rsidR="00CC4A96" w:rsidRPr="009F45DE" w:rsidRDefault="00CC4A96" w:rsidP="009F45DE">
      <w:pPr>
        <w:rPr>
          <w:rFonts w:asciiTheme="minorHAnsi" w:hAnsiTheme="minorHAnsi" w:cstheme="minorHAnsi"/>
          <w:sz w:val="22"/>
          <w:szCs w:val="22"/>
        </w:rPr>
      </w:pPr>
    </w:p>
    <w:p w14:paraId="7DF82D19" w14:textId="77777777" w:rsidR="00CC4A96" w:rsidRPr="009F45DE" w:rsidRDefault="00CC4A96" w:rsidP="009F45DE">
      <w:pPr>
        <w:rPr>
          <w:rFonts w:asciiTheme="minorHAnsi" w:hAnsiTheme="minorHAnsi" w:cstheme="minorHAnsi"/>
          <w:sz w:val="22"/>
          <w:szCs w:val="22"/>
        </w:rPr>
      </w:pPr>
    </w:p>
    <w:p w14:paraId="34E71F07" w14:textId="77777777" w:rsidR="00CC4A96" w:rsidRPr="009F45DE" w:rsidRDefault="00CC4A96" w:rsidP="009F45DE">
      <w:pPr>
        <w:rPr>
          <w:rFonts w:asciiTheme="minorHAnsi" w:hAnsiTheme="minorHAnsi" w:cstheme="minorHAnsi"/>
          <w:sz w:val="22"/>
          <w:szCs w:val="22"/>
        </w:rPr>
      </w:pPr>
    </w:p>
    <w:p w14:paraId="219E2EA1" w14:textId="77777777" w:rsidR="00CC4A96" w:rsidRPr="009F45DE" w:rsidRDefault="00CC4A96" w:rsidP="009F45DE">
      <w:pPr>
        <w:rPr>
          <w:rFonts w:asciiTheme="minorHAnsi" w:hAnsiTheme="minorHAnsi" w:cstheme="minorHAnsi"/>
          <w:sz w:val="22"/>
          <w:szCs w:val="22"/>
        </w:rPr>
      </w:pPr>
    </w:p>
    <w:p w14:paraId="4C6F9D38" w14:textId="77777777" w:rsidR="00CC4A96" w:rsidRPr="009F45DE" w:rsidRDefault="00CC4A96" w:rsidP="009F45DE">
      <w:pPr>
        <w:rPr>
          <w:rFonts w:asciiTheme="minorHAnsi" w:hAnsiTheme="minorHAnsi" w:cstheme="minorHAnsi"/>
          <w:sz w:val="22"/>
          <w:szCs w:val="22"/>
        </w:rPr>
      </w:pPr>
    </w:p>
    <w:p w14:paraId="70EF592A" w14:textId="77777777" w:rsidR="00CC4A96" w:rsidRPr="009F45DE" w:rsidRDefault="00CC4A96" w:rsidP="009F45DE">
      <w:pPr>
        <w:rPr>
          <w:rFonts w:asciiTheme="minorHAnsi" w:hAnsiTheme="minorHAnsi" w:cstheme="minorHAnsi"/>
          <w:sz w:val="22"/>
          <w:szCs w:val="22"/>
        </w:rPr>
      </w:pPr>
    </w:p>
    <w:p w14:paraId="293C88B6" w14:textId="77777777" w:rsidR="00CC4A96" w:rsidRPr="009F45DE" w:rsidRDefault="00CC4A96" w:rsidP="009F45DE">
      <w:pPr>
        <w:rPr>
          <w:rFonts w:asciiTheme="minorHAnsi" w:hAnsiTheme="minorHAnsi" w:cstheme="minorHAnsi"/>
          <w:sz w:val="22"/>
          <w:szCs w:val="22"/>
        </w:rPr>
      </w:pPr>
    </w:p>
    <w:p w14:paraId="125569B0" w14:textId="77777777" w:rsidR="00CC4A96" w:rsidRPr="009F45DE" w:rsidRDefault="009F45DE" w:rsidP="009F45DE">
      <w:pPr>
        <w:spacing w:before="43"/>
        <w:ind w:left="100"/>
        <w:rPr>
          <w:rFonts w:asciiTheme="minorHAnsi" w:hAnsiTheme="minorHAnsi" w:cstheme="minorHAnsi"/>
          <w:sz w:val="22"/>
          <w:szCs w:val="22"/>
        </w:rPr>
      </w:pPr>
      <w:r w:rsidRPr="009F45DE">
        <w:rPr>
          <w:rFonts w:asciiTheme="minorHAnsi" w:hAnsiTheme="minorHAnsi" w:cstheme="minorHAnsi"/>
          <w:sz w:val="22"/>
          <w:szCs w:val="22"/>
        </w:rPr>
        <w:pict w14:anchorId="120811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33.5pt;margin-top:711.4pt;width:124.3pt;height:50pt;z-index:-251659264;mso-position-horizontal-relative:page;mso-position-vertical-relative:page">
            <v:imagedata r:id="rId6" o:title=""/>
            <w10:wrap anchorx="page" anchory="page"/>
          </v:shape>
        </w:pict>
      </w:r>
      <w:r w:rsidRPr="009F45DE">
        <w:rPr>
          <w:rFonts w:asciiTheme="minorHAnsi" w:hAnsiTheme="minorHAnsi" w:cstheme="minorHAnsi"/>
          <w:sz w:val="22"/>
          <w:szCs w:val="22"/>
        </w:rPr>
        <w:t>©</w:t>
      </w:r>
      <w:r w:rsidRPr="009F45D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sz w:val="22"/>
          <w:szCs w:val="22"/>
        </w:rPr>
        <w:t>York</w:t>
      </w:r>
      <w:r w:rsidRPr="009F45D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w w:val="112"/>
          <w:sz w:val="22"/>
          <w:szCs w:val="22"/>
        </w:rPr>
        <w:t>Un</w:t>
      </w:r>
      <w:r w:rsidRPr="009F45DE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9F45DE">
        <w:rPr>
          <w:rFonts w:asciiTheme="minorHAnsi" w:hAnsiTheme="minorHAnsi" w:cstheme="minorHAnsi"/>
          <w:spacing w:val="-1"/>
          <w:w w:val="112"/>
          <w:sz w:val="22"/>
          <w:szCs w:val="22"/>
        </w:rPr>
        <w:t>v</w:t>
      </w:r>
      <w:r w:rsidRPr="009F45DE">
        <w:rPr>
          <w:rFonts w:asciiTheme="minorHAnsi" w:hAnsiTheme="minorHAnsi" w:cstheme="minorHAnsi"/>
          <w:w w:val="112"/>
          <w:sz w:val="22"/>
          <w:szCs w:val="22"/>
        </w:rPr>
        <w:t>er</w:t>
      </w:r>
      <w:r w:rsidRPr="009F45DE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9F45DE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9F45DE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9F45DE">
        <w:rPr>
          <w:rFonts w:asciiTheme="minorHAnsi" w:hAnsiTheme="minorHAnsi" w:cstheme="minorHAnsi"/>
          <w:spacing w:val="-1"/>
          <w:w w:val="112"/>
          <w:sz w:val="22"/>
          <w:szCs w:val="22"/>
        </w:rPr>
        <w:t>y</w:t>
      </w:r>
      <w:r w:rsidRPr="009F45DE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9F45DE">
        <w:rPr>
          <w:rFonts w:asciiTheme="minorHAnsi" w:hAnsiTheme="minorHAnsi" w:cstheme="minorHAnsi"/>
          <w:spacing w:val="3"/>
          <w:w w:val="112"/>
          <w:sz w:val="22"/>
          <w:szCs w:val="22"/>
        </w:rPr>
        <w:t xml:space="preserve"> </w:t>
      </w:r>
      <w:r w:rsidRPr="009F45DE">
        <w:rPr>
          <w:rFonts w:asciiTheme="minorHAnsi" w:hAnsiTheme="minorHAnsi" w:cstheme="minorHAnsi"/>
          <w:spacing w:val="-1"/>
          <w:w w:val="127"/>
          <w:sz w:val="22"/>
          <w:szCs w:val="22"/>
        </w:rPr>
        <w:t>2</w:t>
      </w:r>
      <w:r w:rsidRPr="009F45DE">
        <w:rPr>
          <w:rFonts w:asciiTheme="minorHAnsi" w:hAnsiTheme="minorHAnsi" w:cstheme="minorHAnsi"/>
          <w:spacing w:val="-1"/>
          <w:w w:val="133"/>
          <w:sz w:val="22"/>
          <w:szCs w:val="22"/>
        </w:rPr>
        <w:t>0</w:t>
      </w:r>
      <w:r w:rsidRPr="009F45DE">
        <w:rPr>
          <w:rFonts w:asciiTheme="minorHAnsi" w:hAnsiTheme="minorHAnsi" w:cstheme="minorHAnsi"/>
          <w:w w:val="68"/>
          <w:sz w:val="22"/>
          <w:szCs w:val="22"/>
        </w:rPr>
        <w:t>1</w:t>
      </w:r>
      <w:r w:rsidRPr="009F45DE">
        <w:rPr>
          <w:rFonts w:asciiTheme="minorHAnsi" w:hAnsiTheme="minorHAnsi" w:cstheme="minorHAnsi"/>
          <w:w w:val="134"/>
          <w:sz w:val="22"/>
          <w:szCs w:val="22"/>
        </w:rPr>
        <w:t>4</w:t>
      </w:r>
    </w:p>
    <w:sectPr w:rsidR="00CC4A96" w:rsidRPr="009F45DE">
      <w:type w:val="continuous"/>
      <w:pgSz w:w="12240" w:h="15840"/>
      <w:pgMar w:top="72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2819C3"/>
    <w:multiLevelType w:val="multilevel"/>
    <w:tmpl w:val="ED160B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A96"/>
    <w:rsid w:val="009F45DE"/>
    <w:rsid w:val="00C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2ADF83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mypag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2021-07-22T14:29:00Z</dcterms:created>
  <dcterms:modified xsi:type="dcterms:W3CDTF">2021-07-22T14:42:00Z</dcterms:modified>
</cp:coreProperties>
</file>